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A3151"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A4B5A">
              <w:t>05.03.2014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A4B5A">
            <w:pPr>
              <w:tabs>
                <w:tab w:val="left" w:pos="3123"/>
                <w:tab w:val="left" w:pos="3270"/>
              </w:tabs>
              <w:jc w:val="right"/>
            </w:pPr>
            <w:r w:rsidRPr="00360CF1">
              <w:t xml:space="preserve">№ </w:t>
            </w:r>
            <w:r w:rsidR="00EA4B5A">
              <w:t>365</w:t>
            </w:r>
            <w:r w:rsidRPr="00360CF1">
              <w:t xml:space="preserve">          </w:t>
            </w:r>
          </w:p>
        </w:tc>
      </w:tr>
    </w:tbl>
    <w:p w:rsidR="00C656AD" w:rsidRDefault="00C656AD" w:rsidP="00E70E4C">
      <w:pPr>
        <w:pStyle w:val="22"/>
        <w:spacing w:after="0" w:line="240" w:lineRule="auto"/>
        <w:ind w:firstLine="709"/>
        <w:jc w:val="both"/>
      </w:pPr>
    </w:p>
    <w:p w:rsidR="004C5577" w:rsidRDefault="004C5577" w:rsidP="00E70E4C">
      <w:pPr>
        <w:pStyle w:val="22"/>
        <w:spacing w:after="0" w:line="240" w:lineRule="auto"/>
        <w:ind w:firstLine="709"/>
        <w:jc w:val="both"/>
      </w:pPr>
    </w:p>
    <w:p w:rsidR="00764140" w:rsidRDefault="00764140" w:rsidP="00E70E4C">
      <w:pPr>
        <w:tabs>
          <w:tab w:val="left" w:pos="4140"/>
        </w:tabs>
        <w:ind w:right="5385"/>
        <w:jc w:val="both"/>
      </w:pPr>
      <w:r>
        <w:t>О внесении изменений в постано</w:t>
      </w:r>
      <w:r>
        <w:t>в</w:t>
      </w:r>
      <w:r>
        <w:t>ление главы района от 13.06.2007 № 689 «Об утверждении Полож</w:t>
      </w:r>
      <w:r>
        <w:t>е</w:t>
      </w:r>
      <w:r>
        <w:t>ния о выплате компенсации части родительской платы за содержание ребенка в муниципальных образ</w:t>
      </w:r>
      <w:r>
        <w:t>о</w:t>
      </w:r>
      <w:r>
        <w:t>вательных учреждениях района, реализующих основную общеобр</w:t>
      </w:r>
      <w:r>
        <w:t>а</w:t>
      </w:r>
      <w:r>
        <w:t>зовательную программу дошкол</w:t>
      </w:r>
      <w:r>
        <w:t>ь</w:t>
      </w:r>
      <w:r>
        <w:t>ного образования»</w:t>
      </w:r>
    </w:p>
    <w:p w:rsidR="00764140" w:rsidRDefault="00764140" w:rsidP="00E70E4C">
      <w:pPr>
        <w:ind w:firstLine="709"/>
        <w:jc w:val="both"/>
      </w:pPr>
    </w:p>
    <w:p w:rsidR="00E70E4C" w:rsidRDefault="00E70E4C" w:rsidP="00E70E4C">
      <w:pPr>
        <w:ind w:firstLine="709"/>
        <w:jc w:val="both"/>
      </w:pPr>
    </w:p>
    <w:p w:rsidR="00764140" w:rsidRDefault="00764140" w:rsidP="00E70E4C">
      <w:pPr>
        <w:ind w:firstLine="709"/>
        <w:jc w:val="both"/>
      </w:pPr>
      <w:r>
        <w:t xml:space="preserve">В целях приведения муниципальных правовых актов в соответствие </w:t>
      </w:r>
      <w:r w:rsidR="00E70E4C">
        <w:t xml:space="preserve">        </w:t>
      </w:r>
      <w:r>
        <w:t>с действующим законодательством</w:t>
      </w:r>
      <w:r w:rsidR="00E70E4C">
        <w:t>:</w:t>
      </w:r>
    </w:p>
    <w:p w:rsidR="00764140" w:rsidRDefault="00764140" w:rsidP="00E70E4C">
      <w:pPr>
        <w:ind w:firstLine="709"/>
        <w:jc w:val="both"/>
      </w:pPr>
    </w:p>
    <w:p w:rsidR="00764140" w:rsidRDefault="00E70E4C" w:rsidP="00E70E4C">
      <w:pPr>
        <w:ind w:firstLine="709"/>
        <w:jc w:val="both"/>
      </w:pPr>
      <w:r>
        <w:t xml:space="preserve">1. </w:t>
      </w:r>
      <w:r w:rsidR="00764140">
        <w:t xml:space="preserve">Внести изменения </w:t>
      </w:r>
      <w:r>
        <w:t xml:space="preserve">в </w:t>
      </w:r>
      <w:r w:rsidR="00764140">
        <w:t>постановление главы района от 13.06.2007 № 689 «Об утверждении Положения о выплате компенсации части родительской пл</w:t>
      </w:r>
      <w:r w:rsidR="00764140">
        <w:t>а</w:t>
      </w:r>
      <w:r w:rsidR="00764140">
        <w:t>ты за содержание ребенка в муниципальных образовательных учреждениях района, реализующих основную общеобразовательную программу дошкольн</w:t>
      </w:r>
      <w:r w:rsidR="00764140">
        <w:t>о</w:t>
      </w:r>
      <w:r w:rsidR="00764140">
        <w:t>го образования»:</w:t>
      </w:r>
    </w:p>
    <w:p w:rsidR="00764140" w:rsidRDefault="00E70E4C" w:rsidP="00E70E4C">
      <w:pPr>
        <w:ind w:firstLine="709"/>
        <w:jc w:val="both"/>
      </w:pPr>
      <w:r>
        <w:t>1.1. Н</w:t>
      </w:r>
      <w:r w:rsidR="00764140">
        <w:t>аименование постановления изложить в новой редакции:</w:t>
      </w:r>
    </w:p>
    <w:p w:rsidR="00764140" w:rsidRDefault="00764140" w:rsidP="00E70E4C">
      <w:pPr>
        <w:ind w:firstLine="709"/>
        <w:jc w:val="both"/>
      </w:pPr>
      <w:r>
        <w:t>«Об утверждении Положения о выплате компенсации части родительской платы за присмотр и уход за детьми в муниципальных бюджетных образов</w:t>
      </w:r>
      <w:r>
        <w:t>а</w:t>
      </w:r>
      <w:r>
        <w:t>тельных организаци</w:t>
      </w:r>
      <w:r w:rsidR="00E70E4C">
        <w:t>ях</w:t>
      </w:r>
      <w:r>
        <w:t xml:space="preserve"> района, осуществляющих образовательную деятельность по образовательным программам дошкольного образования, присмотр и уход </w:t>
      </w:r>
      <w:r w:rsidR="00E70E4C">
        <w:t xml:space="preserve">  за детьми».</w:t>
      </w:r>
    </w:p>
    <w:p w:rsidR="00764140" w:rsidRDefault="00E70E4C" w:rsidP="00E70E4C">
      <w:pPr>
        <w:ind w:firstLine="709"/>
        <w:jc w:val="both"/>
      </w:pPr>
      <w:r>
        <w:t>1.2. П</w:t>
      </w:r>
      <w:r w:rsidR="00764140">
        <w:t>реамбулу постановления изложить в новой редакции:</w:t>
      </w:r>
    </w:p>
    <w:p w:rsidR="00764140" w:rsidRDefault="00764140" w:rsidP="00E70E4C">
      <w:pPr>
        <w:ind w:firstLine="709"/>
        <w:jc w:val="both"/>
      </w:pPr>
      <w:r>
        <w:t>«В целях реализации Федерального закона Российской Федерации</w:t>
      </w:r>
      <w:r w:rsidR="00E70E4C">
        <w:t xml:space="preserve">           </w:t>
      </w:r>
      <w:r>
        <w:t xml:space="preserve"> от 29.12.2012 № 273-ФЗ «Об образовании в Российской Федерации», Закона Ханты-Мансийского автономного округа – Югры от 21.02.2007 № 2-оз «О ко</w:t>
      </w:r>
      <w:r>
        <w:t>м</w:t>
      </w:r>
      <w:r>
        <w:t>пенсации части родительской платы за присмотр и уход за детьми в образов</w:t>
      </w:r>
      <w:r>
        <w:t>а</w:t>
      </w:r>
      <w:r>
        <w:t>тельных организациях, реализующих образовательные программы дошкольн</w:t>
      </w:r>
      <w:r>
        <w:t>о</w:t>
      </w:r>
      <w:r>
        <w:lastRenderedPageBreak/>
        <w:t xml:space="preserve">го образования», в соответствии с постановлением Правительства Ханты-Мансийского автономного округа – Югры от 21.02.2007 № 35-п «О Порядке обращения за компенсацией части родительской платы за присмотр и уход </w:t>
      </w:r>
      <w:r w:rsidR="00E70E4C">
        <w:t xml:space="preserve">             </w:t>
      </w:r>
      <w:r>
        <w:t>за детьми в образовательных организациях, реализующих образовательные программы дошкольного образования, и ее выплаты</w:t>
      </w:r>
      <w:r w:rsidR="00E70E4C">
        <w:t>:».</w:t>
      </w:r>
    </w:p>
    <w:p w:rsidR="00E70E4C" w:rsidRDefault="00E70E4C" w:rsidP="00E70E4C">
      <w:pPr>
        <w:ind w:firstLine="709"/>
        <w:jc w:val="both"/>
        <w:rPr>
          <w:color w:val="000000"/>
        </w:rPr>
      </w:pPr>
      <w:r>
        <w:rPr>
          <w:color w:val="000000"/>
        </w:rPr>
        <w:t>1.3. П</w:t>
      </w:r>
      <w:r w:rsidR="00764140">
        <w:rPr>
          <w:color w:val="000000"/>
        </w:rPr>
        <w:t xml:space="preserve">о всему тексту постановления </w:t>
      </w:r>
      <w:r>
        <w:rPr>
          <w:color w:val="000000"/>
        </w:rPr>
        <w:t xml:space="preserve">заменить </w:t>
      </w:r>
      <w:r w:rsidR="00764140">
        <w:rPr>
          <w:color w:val="000000"/>
        </w:rPr>
        <w:t>слова</w:t>
      </w:r>
      <w:r>
        <w:rPr>
          <w:color w:val="000000"/>
        </w:rPr>
        <w:t>:</w:t>
      </w:r>
    </w:p>
    <w:p w:rsidR="00E70E4C" w:rsidRDefault="00764140" w:rsidP="00E70E4C">
      <w:pPr>
        <w:ind w:firstLine="709"/>
        <w:jc w:val="both"/>
      </w:pPr>
      <w:r>
        <w:t>«за содержание ребенка в муниципальных образовательных учреждениях района, реализующих основную общеобразовательную программу дошкольн</w:t>
      </w:r>
      <w:r>
        <w:t>о</w:t>
      </w:r>
      <w:r>
        <w:t>го образования» словами «за присмотр и уход за детьми в муниципальных бюджетных образовательных организаци</w:t>
      </w:r>
      <w:r w:rsidR="00E70E4C">
        <w:t>ях</w:t>
      </w:r>
      <w:r>
        <w:t xml:space="preserve"> района, осуществляющих образов</w:t>
      </w:r>
      <w:r>
        <w:t>а</w:t>
      </w:r>
      <w:r>
        <w:t>тельную деятельность по образовательным программам дошкольного образов</w:t>
      </w:r>
      <w:r>
        <w:t>а</w:t>
      </w:r>
      <w:r>
        <w:t>ния, присмотр и уход за детьми»</w:t>
      </w:r>
      <w:r w:rsidR="00E70E4C">
        <w:t>;</w:t>
      </w:r>
    </w:p>
    <w:p w:rsidR="00764140" w:rsidRDefault="00764140" w:rsidP="00E70E4C">
      <w:pPr>
        <w:ind w:firstLine="709"/>
        <w:jc w:val="both"/>
      </w:pPr>
      <w:r>
        <w:t>«управление образования» словами «управления образования и молоде</w:t>
      </w:r>
      <w:r>
        <w:t>ж</w:t>
      </w:r>
      <w:r>
        <w:t xml:space="preserve">ной политики» </w:t>
      </w:r>
      <w:r>
        <w:rPr>
          <w:bCs/>
        </w:rPr>
        <w:t>в соответствующих падежах.</w:t>
      </w:r>
    </w:p>
    <w:p w:rsidR="00764140" w:rsidRDefault="00E70E4C" w:rsidP="00E70E4C">
      <w:pPr>
        <w:ind w:firstLine="709"/>
        <w:jc w:val="both"/>
      </w:pPr>
      <w:r>
        <w:rPr>
          <w:bCs/>
        </w:rPr>
        <w:t>1.4. П</w:t>
      </w:r>
      <w:r w:rsidR="00764140">
        <w:rPr>
          <w:bCs/>
        </w:rPr>
        <w:t>риложени</w:t>
      </w:r>
      <w:r>
        <w:rPr>
          <w:bCs/>
        </w:rPr>
        <w:t>я</w:t>
      </w:r>
      <w:r w:rsidR="00764140">
        <w:rPr>
          <w:bCs/>
        </w:rPr>
        <w:t xml:space="preserve"> 1</w:t>
      </w:r>
      <w:r>
        <w:rPr>
          <w:bCs/>
        </w:rPr>
        <w:t>, 2</w:t>
      </w:r>
      <w:r w:rsidR="00764140">
        <w:rPr>
          <w:bCs/>
        </w:rPr>
        <w:t xml:space="preserve"> к Положению о </w:t>
      </w:r>
      <w:r w:rsidR="00764140">
        <w:t>выплате компенсации части род</w:t>
      </w:r>
      <w:r w:rsidR="00764140">
        <w:t>и</w:t>
      </w:r>
      <w:r w:rsidR="00764140">
        <w:t xml:space="preserve">тельской платы за содержание ребенка в муниципальных образовательных </w:t>
      </w:r>
      <w:r>
        <w:t xml:space="preserve">         </w:t>
      </w:r>
      <w:r w:rsidR="00764140">
        <w:t>учреждениях района, реализующих основную общеобразовательную програ</w:t>
      </w:r>
      <w:r w:rsidR="00764140">
        <w:t>м</w:t>
      </w:r>
      <w:r w:rsidR="00764140">
        <w:t>му дошкольного образования</w:t>
      </w:r>
      <w:r w:rsidR="00E51BC4">
        <w:t>,</w:t>
      </w:r>
      <w:r w:rsidR="00764140">
        <w:t xml:space="preserve"> изложить в новой редакции согласно приложен</w:t>
      </w:r>
      <w:r w:rsidR="00764140">
        <w:t>и</w:t>
      </w:r>
      <w:r>
        <w:t>ям</w:t>
      </w:r>
      <w:r w:rsidR="00764140">
        <w:t xml:space="preserve"> 1</w:t>
      </w:r>
      <w:r>
        <w:t>, 2.</w:t>
      </w:r>
    </w:p>
    <w:p w:rsidR="00E70E4C" w:rsidRDefault="00E70E4C" w:rsidP="00E70E4C">
      <w:pPr>
        <w:ind w:firstLine="709"/>
        <w:jc w:val="both"/>
      </w:pPr>
    </w:p>
    <w:p w:rsidR="00764140" w:rsidRDefault="00764140" w:rsidP="00E70E4C">
      <w:pPr>
        <w:ind w:firstLine="709"/>
        <w:jc w:val="both"/>
      </w:pPr>
      <w:r>
        <w:t>2. Пресс-службе администрации района (А.Н. Корол</w:t>
      </w:r>
      <w:r w:rsidR="00E70E4C">
        <w:t>ё</w:t>
      </w:r>
      <w:r>
        <w:t xml:space="preserve">ва) опубликовать постановление в </w:t>
      </w:r>
      <w:r w:rsidR="00E70E4C">
        <w:t xml:space="preserve">районной </w:t>
      </w:r>
      <w:r>
        <w:t>газете «Новости Приобья».</w:t>
      </w:r>
    </w:p>
    <w:p w:rsidR="00764140" w:rsidRDefault="00764140" w:rsidP="00E70E4C">
      <w:pPr>
        <w:ind w:firstLine="709"/>
        <w:jc w:val="both"/>
      </w:pPr>
    </w:p>
    <w:p w:rsidR="00764140" w:rsidRDefault="00764140" w:rsidP="00E70E4C">
      <w:pPr>
        <w:ind w:firstLine="709"/>
        <w:jc w:val="both"/>
      </w:pPr>
      <w:r>
        <w:t>3. Постановление вступает в силу после его официального опубликования и распространяется на правоотношения, возникшие с 01 марта 2014 года.</w:t>
      </w:r>
    </w:p>
    <w:p w:rsidR="00764140" w:rsidRDefault="00764140" w:rsidP="00E70E4C">
      <w:pPr>
        <w:ind w:firstLine="709"/>
        <w:jc w:val="both"/>
      </w:pPr>
    </w:p>
    <w:p w:rsidR="00764140" w:rsidRDefault="00764140" w:rsidP="00E70E4C">
      <w:pPr>
        <w:ind w:firstLine="709"/>
        <w:jc w:val="both"/>
      </w:pPr>
      <w:r>
        <w:t>4. Контроль за выполнением постановления возложить на заместителя главы района по социальным вопросам О.В. Липунову.</w:t>
      </w:r>
    </w:p>
    <w:p w:rsidR="00764140" w:rsidRDefault="00764140" w:rsidP="00E70E4C">
      <w:pPr>
        <w:tabs>
          <w:tab w:val="left" w:pos="540"/>
          <w:tab w:val="left" w:pos="900"/>
        </w:tabs>
        <w:ind w:firstLine="709"/>
        <w:jc w:val="both"/>
      </w:pPr>
    </w:p>
    <w:p w:rsidR="00764140" w:rsidRDefault="00764140" w:rsidP="00E70E4C">
      <w:pPr>
        <w:tabs>
          <w:tab w:val="left" w:pos="4927"/>
        </w:tabs>
        <w:ind w:firstLine="709"/>
        <w:jc w:val="both"/>
      </w:pPr>
    </w:p>
    <w:p w:rsidR="00E70E4C" w:rsidRDefault="00E70E4C" w:rsidP="00E70E4C">
      <w:pPr>
        <w:tabs>
          <w:tab w:val="left" w:pos="4927"/>
        </w:tabs>
        <w:ind w:firstLine="709"/>
        <w:jc w:val="both"/>
      </w:pPr>
    </w:p>
    <w:p w:rsidR="0038548D" w:rsidRDefault="0038548D" w:rsidP="0038548D">
      <w:r>
        <w:t xml:space="preserve">Исполняющий обязанности </w:t>
      </w:r>
    </w:p>
    <w:p w:rsidR="0038548D" w:rsidRDefault="0038548D" w:rsidP="0038548D">
      <w:r>
        <w:t>главы администрации района                                                       Т.А. Колокольцева</w:t>
      </w:r>
    </w:p>
    <w:p w:rsidR="00764140" w:rsidRDefault="00764140" w:rsidP="00E70E4C">
      <w:pPr>
        <w:tabs>
          <w:tab w:val="left" w:pos="4927"/>
        </w:tabs>
        <w:jc w:val="both"/>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764140">
      <w:pPr>
        <w:tabs>
          <w:tab w:val="left" w:pos="4927"/>
        </w:tabs>
      </w:pPr>
    </w:p>
    <w:p w:rsidR="00764140" w:rsidRDefault="00764140" w:rsidP="00E70E4C">
      <w:pPr>
        <w:tabs>
          <w:tab w:val="left" w:pos="4927"/>
        </w:tabs>
        <w:ind w:firstLine="5670"/>
      </w:pPr>
      <w:r>
        <w:lastRenderedPageBreak/>
        <w:t xml:space="preserve">Приложение 1 к постановлению </w:t>
      </w:r>
    </w:p>
    <w:p w:rsidR="00764140" w:rsidRDefault="00764140" w:rsidP="00E70E4C">
      <w:pPr>
        <w:tabs>
          <w:tab w:val="left" w:pos="4927"/>
        </w:tabs>
        <w:ind w:firstLine="5670"/>
      </w:pPr>
      <w:r>
        <w:t xml:space="preserve">администрации района </w:t>
      </w:r>
    </w:p>
    <w:p w:rsidR="00764140" w:rsidRDefault="00764140" w:rsidP="00E70E4C">
      <w:pPr>
        <w:tabs>
          <w:tab w:val="left" w:pos="4927"/>
        </w:tabs>
        <w:ind w:firstLine="5670"/>
      </w:pPr>
      <w:r>
        <w:t xml:space="preserve">от </w:t>
      </w:r>
      <w:r w:rsidR="00EA4B5A">
        <w:t>05.03.2014</w:t>
      </w:r>
      <w:r>
        <w:t xml:space="preserve"> № </w:t>
      </w:r>
      <w:r w:rsidR="00EA4B5A">
        <w:t>365</w:t>
      </w:r>
    </w:p>
    <w:p w:rsidR="00E70E4C" w:rsidRDefault="00E70E4C" w:rsidP="00764140">
      <w:pPr>
        <w:tabs>
          <w:tab w:val="left" w:pos="4927"/>
        </w:tabs>
      </w:pPr>
    </w:p>
    <w:p w:rsidR="00764140" w:rsidRDefault="00764140" w:rsidP="00E70E4C">
      <w:pPr>
        <w:tabs>
          <w:tab w:val="left" w:pos="4927"/>
        </w:tabs>
        <w:ind w:left="5670"/>
        <w:jc w:val="both"/>
      </w:pPr>
      <w:r>
        <w:t>«Приложение 1 к Положению о выплате компенсации части р</w:t>
      </w:r>
      <w:r>
        <w:t>о</w:t>
      </w:r>
      <w:r>
        <w:t>дительской платы за присмотр и уход за детьми в муниципал</w:t>
      </w:r>
      <w:r>
        <w:t>ь</w:t>
      </w:r>
      <w:r>
        <w:t>ных</w:t>
      </w:r>
      <w:r w:rsidR="00E70E4C">
        <w:t xml:space="preserve"> </w:t>
      </w:r>
      <w:r>
        <w:t>бюджетных образовател</w:t>
      </w:r>
      <w:r>
        <w:t>ь</w:t>
      </w:r>
      <w:r>
        <w:t xml:space="preserve">ных </w:t>
      </w:r>
      <w:r w:rsidR="00E70E4C">
        <w:t>организациях</w:t>
      </w:r>
      <w:r>
        <w:t xml:space="preserve"> района, ос</w:t>
      </w:r>
      <w:r>
        <w:t>у</w:t>
      </w:r>
      <w:r>
        <w:t>ществляющих образовательную деятельность по образовател</w:t>
      </w:r>
      <w:r>
        <w:t>ь</w:t>
      </w:r>
      <w:r>
        <w:t>ным программам</w:t>
      </w:r>
      <w:r w:rsidR="00E70E4C">
        <w:t xml:space="preserve"> </w:t>
      </w:r>
      <w:r>
        <w:t>дошкольного образования, присмотр и уход за детьми»</w:t>
      </w:r>
    </w:p>
    <w:p w:rsidR="00764140" w:rsidRDefault="00764140" w:rsidP="00764140">
      <w:pPr>
        <w:jc w:val="center"/>
      </w:pPr>
    </w:p>
    <w:p w:rsidR="00E70E4C" w:rsidRDefault="00E70E4C" w:rsidP="00764140">
      <w:pPr>
        <w:jc w:val="center"/>
      </w:pPr>
    </w:p>
    <w:p w:rsidR="00764140" w:rsidRPr="00E70E4C" w:rsidRDefault="00764140" w:rsidP="00E70E4C">
      <w:pPr>
        <w:jc w:val="center"/>
        <w:rPr>
          <w:b/>
        </w:rPr>
      </w:pPr>
      <w:r w:rsidRPr="00E70E4C">
        <w:rPr>
          <w:b/>
        </w:rPr>
        <w:t>Форма</w:t>
      </w:r>
    </w:p>
    <w:p w:rsidR="00764140" w:rsidRPr="00E70E4C" w:rsidRDefault="00764140" w:rsidP="00E70E4C">
      <w:pPr>
        <w:jc w:val="center"/>
        <w:rPr>
          <w:b/>
        </w:rPr>
      </w:pPr>
      <w:r w:rsidRPr="00E70E4C">
        <w:rPr>
          <w:b/>
        </w:rPr>
        <w:t>заявления о предоставлении компенсации</w:t>
      </w:r>
    </w:p>
    <w:p w:rsidR="00764140" w:rsidRDefault="00764140" w:rsidP="00764140">
      <w:pPr>
        <w:ind w:firstLine="4320"/>
        <w:jc w:val="both"/>
      </w:pPr>
    </w:p>
    <w:p w:rsidR="00764140" w:rsidRDefault="00764140" w:rsidP="00764140">
      <w:pPr>
        <w:ind w:firstLine="4320"/>
        <w:jc w:val="both"/>
        <w:rPr>
          <w:sz w:val="20"/>
          <w:szCs w:val="20"/>
        </w:rPr>
      </w:pPr>
      <w:r>
        <w:t>_____________________________________</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(образовательного учреждения)</w:t>
      </w:r>
    </w:p>
    <w:p w:rsidR="00764140" w:rsidRDefault="00764140" w:rsidP="00764140">
      <w:pPr>
        <w:ind w:firstLine="4320"/>
        <w:jc w:val="both"/>
      </w:pPr>
      <w:r>
        <w:t>_____________________________________</w:t>
      </w:r>
    </w:p>
    <w:p w:rsidR="00764140" w:rsidRDefault="00764140" w:rsidP="00764140">
      <w:pPr>
        <w:ind w:firstLine="4320"/>
        <w:jc w:val="both"/>
      </w:pPr>
      <w:r>
        <w:rPr>
          <w:sz w:val="20"/>
          <w:szCs w:val="20"/>
        </w:rPr>
        <w:t>(ФИО руководителя образовательного учреждения)</w:t>
      </w:r>
    </w:p>
    <w:p w:rsidR="00764140" w:rsidRDefault="00764140" w:rsidP="00764140">
      <w:pPr>
        <w:ind w:firstLine="4320"/>
        <w:jc w:val="both"/>
      </w:pPr>
      <w:r>
        <w:t>_____________________________________</w:t>
      </w:r>
    </w:p>
    <w:p w:rsidR="00764140" w:rsidRDefault="00764140" w:rsidP="00764140">
      <w:pPr>
        <w:ind w:firstLine="4320"/>
        <w:jc w:val="center"/>
        <w:rPr>
          <w:sz w:val="20"/>
          <w:szCs w:val="20"/>
        </w:rPr>
      </w:pPr>
      <w:r>
        <w:rPr>
          <w:sz w:val="20"/>
          <w:szCs w:val="20"/>
        </w:rPr>
        <w:t xml:space="preserve">(ФИО родителя (законного представителя), </w:t>
      </w:r>
    </w:p>
    <w:p w:rsidR="00764140" w:rsidRDefault="00764140" w:rsidP="00764140">
      <w:pPr>
        <w:ind w:firstLine="4320"/>
        <w:jc w:val="both"/>
      </w:pPr>
      <w:r>
        <w:t>проживающего (ей) ____________________</w:t>
      </w:r>
    </w:p>
    <w:p w:rsidR="00764140" w:rsidRDefault="00764140" w:rsidP="00764140">
      <w:pPr>
        <w:ind w:firstLine="4320"/>
        <w:jc w:val="both"/>
      </w:pPr>
      <w:r>
        <w:t>_____________________________________</w:t>
      </w:r>
    </w:p>
    <w:p w:rsidR="00764140" w:rsidRDefault="00764140" w:rsidP="00764140">
      <w:pPr>
        <w:ind w:firstLine="4320"/>
        <w:jc w:val="both"/>
      </w:pPr>
      <w:r>
        <w:t xml:space="preserve">паспортные данные ____________________ </w:t>
      </w:r>
    </w:p>
    <w:p w:rsidR="00764140" w:rsidRDefault="00764140" w:rsidP="00764140">
      <w:pPr>
        <w:ind w:firstLine="4320"/>
        <w:jc w:val="both"/>
      </w:pPr>
      <w:r>
        <w:t>_____________________________________</w:t>
      </w:r>
    </w:p>
    <w:p w:rsidR="00764140" w:rsidRDefault="00764140" w:rsidP="00764140">
      <w:pPr>
        <w:jc w:val="both"/>
      </w:pPr>
    </w:p>
    <w:p w:rsidR="00764140" w:rsidRDefault="00764140" w:rsidP="001F5323">
      <w:pPr>
        <w:jc w:val="center"/>
        <w:rPr>
          <w:b/>
        </w:rPr>
      </w:pPr>
      <w:r>
        <w:rPr>
          <w:b/>
        </w:rPr>
        <w:t>Заявление</w:t>
      </w:r>
    </w:p>
    <w:p w:rsidR="00764140" w:rsidRDefault="00764140" w:rsidP="00764140">
      <w:pPr>
        <w:jc w:val="center"/>
        <w:rPr>
          <w:b/>
        </w:rPr>
      </w:pPr>
    </w:p>
    <w:p w:rsidR="00764140" w:rsidRDefault="00764140" w:rsidP="001F5323">
      <w:pPr>
        <w:ind w:firstLine="709"/>
        <w:jc w:val="both"/>
      </w:pPr>
      <w:r>
        <w:t xml:space="preserve">Прошу предоставить мне компенсацию части родительской платы </w:t>
      </w:r>
      <w:r w:rsidR="001F5323">
        <w:t xml:space="preserve">           </w:t>
      </w:r>
      <w:r>
        <w:t xml:space="preserve">за присмотр и уход за детьми в размере _______ % суммы, вносимой мною </w:t>
      </w:r>
      <w:r w:rsidR="001F5323">
        <w:t xml:space="preserve">           </w:t>
      </w:r>
      <w:r>
        <w:t>за присмотр и уход за детьми</w:t>
      </w:r>
      <w:r w:rsidR="001F5323">
        <w:t xml:space="preserve"> </w:t>
      </w:r>
      <w:r>
        <w:t xml:space="preserve">____________________________________________________________________ </w:t>
      </w:r>
    </w:p>
    <w:p w:rsidR="00764140" w:rsidRDefault="00764140" w:rsidP="00764140">
      <w:pPr>
        <w:jc w:val="both"/>
      </w:pPr>
      <w:r>
        <w:t xml:space="preserve">____________________________________________________________________ </w:t>
      </w:r>
    </w:p>
    <w:p w:rsidR="00764140" w:rsidRDefault="00764140" w:rsidP="00764140">
      <w:pPr>
        <w:jc w:val="center"/>
        <w:rPr>
          <w:sz w:val="20"/>
          <w:szCs w:val="20"/>
        </w:rPr>
      </w:pPr>
      <w:r>
        <w:rPr>
          <w:sz w:val="20"/>
          <w:szCs w:val="20"/>
        </w:rPr>
        <w:t>(ФИО ребенка (детей) полностью)</w:t>
      </w:r>
    </w:p>
    <w:p w:rsidR="00764140" w:rsidRDefault="00764140" w:rsidP="00764140">
      <w:pPr>
        <w:jc w:val="both"/>
      </w:pPr>
      <w:r>
        <w:t>в ______________________________________________</w:t>
      </w:r>
      <w:r w:rsidR="001F5323">
        <w:t>_______</w:t>
      </w:r>
      <w:r>
        <w:t xml:space="preserve">______________ </w:t>
      </w:r>
    </w:p>
    <w:p w:rsidR="00764140" w:rsidRDefault="00764140" w:rsidP="00764140">
      <w:pPr>
        <w:jc w:val="both"/>
      </w:pPr>
      <w:r>
        <w:t>___________________________________________________</w:t>
      </w:r>
      <w:r w:rsidR="001F5323">
        <w:t>_</w:t>
      </w:r>
      <w:r>
        <w:t>_______________ .</w:t>
      </w:r>
    </w:p>
    <w:p w:rsidR="00764140" w:rsidRDefault="00764140" w:rsidP="00764140">
      <w:pPr>
        <w:jc w:val="center"/>
        <w:rPr>
          <w:sz w:val="20"/>
          <w:szCs w:val="20"/>
        </w:rPr>
      </w:pPr>
      <w:r>
        <w:rPr>
          <w:sz w:val="20"/>
          <w:szCs w:val="20"/>
        </w:rPr>
        <w:t>(образовательное учреждение)</w:t>
      </w:r>
    </w:p>
    <w:p w:rsidR="00764140" w:rsidRDefault="00764140" w:rsidP="00764140">
      <w:pPr>
        <w:ind w:firstLine="708"/>
        <w:jc w:val="both"/>
      </w:pPr>
    </w:p>
    <w:p w:rsidR="00764140" w:rsidRDefault="00764140" w:rsidP="001F5323">
      <w:pPr>
        <w:ind w:firstLine="709"/>
        <w:jc w:val="both"/>
      </w:pPr>
      <w:r>
        <w:t>Прошу осуществлять выплату компенсации ежемесячно (ежеквартально) путем:</w:t>
      </w:r>
    </w:p>
    <w:p w:rsidR="00764140" w:rsidRDefault="00764140" w:rsidP="001F5323">
      <w:pPr>
        <w:ind w:firstLine="709"/>
        <w:jc w:val="both"/>
      </w:pPr>
      <w:r>
        <w:t>1. Перечисления на лицевой счет банковской карты.</w:t>
      </w:r>
    </w:p>
    <w:p w:rsidR="00764140" w:rsidRDefault="00764140" w:rsidP="001F5323">
      <w:pPr>
        <w:ind w:firstLine="709"/>
        <w:jc w:val="both"/>
      </w:pPr>
      <w:r>
        <w:lastRenderedPageBreak/>
        <w:t>2. Почтовым переводом.</w:t>
      </w:r>
    </w:p>
    <w:p w:rsidR="00764140" w:rsidRDefault="00764140" w:rsidP="001F5323">
      <w:pPr>
        <w:ind w:firstLine="709"/>
        <w:jc w:val="both"/>
      </w:pPr>
      <w:r>
        <w:t>3. Наличными денежными средствами (при условии наличной оплаты за содержание ребенка).</w:t>
      </w:r>
    </w:p>
    <w:p w:rsidR="00764140" w:rsidRPr="001F5323" w:rsidRDefault="00764140" w:rsidP="001F5323">
      <w:pPr>
        <w:ind w:firstLine="709"/>
        <w:jc w:val="both"/>
      </w:pPr>
      <w:r w:rsidRPr="001F5323">
        <w:t>Нужное подчеркнуть.</w:t>
      </w:r>
    </w:p>
    <w:p w:rsidR="00764140" w:rsidRDefault="00764140" w:rsidP="00764140">
      <w:pPr>
        <w:ind w:firstLine="708"/>
        <w:jc w:val="both"/>
      </w:pPr>
    </w:p>
    <w:p w:rsidR="00764140" w:rsidRDefault="00764140" w:rsidP="00764140">
      <w:pPr>
        <w:ind w:firstLine="708"/>
        <w:jc w:val="both"/>
      </w:pPr>
      <w:r>
        <w:t xml:space="preserve">Приложения: </w:t>
      </w:r>
    </w:p>
    <w:p w:rsidR="00764140" w:rsidRDefault="00764140" w:rsidP="00764140">
      <w:pPr>
        <w:ind w:firstLine="708"/>
        <w:jc w:val="both"/>
      </w:pPr>
      <w:r>
        <w:t>_________________________________;</w:t>
      </w:r>
    </w:p>
    <w:p w:rsidR="00764140" w:rsidRDefault="00764140" w:rsidP="00764140">
      <w:pPr>
        <w:ind w:firstLine="708"/>
        <w:jc w:val="both"/>
      </w:pPr>
      <w:r>
        <w:t>_________________________________;</w:t>
      </w:r>
    </w:p>
    <w:p w:rsidR="00764140" w:rsidRDefault="00764140" w:rsidP="00764140">
      <w:pPr>
        <w:ind w:firstLine="708"/>
        <w:jc w:val="both"/>
      </w:pPr>
      <w:r>
        <w:t>_________________________________.</w:t>
      </w:r>
    </w:p>
    <w:p w:rsidR="00764140" w:rsidRDefault="00764140" w:rsidP="00764140">
      <w:pPr>
        <w:jc w:val="both"/>
      </w:pPr>
    </w:p>
    <w:p w:rsidR="00764140" w:rsidRDefault="00764140" w:rsidP="00764140">
      <w:pPr>
        <w:jc w:val="both"/>
      </w:pPr>
    </w:p>
    <w:p w:rsidR="00764140" w:rsidRDefault="00764140" w:rsidP="00764140">
      <w:pPr>
        <w:jc w:val="both"/>
      </w:pPr>
    </w:p>
    <w:p w:rsidR="00764140" w:rsidRDefault="00764140" w:rsidP="00764140">
      <w:pPr>
        <w:jc w:val="both"/>
      </w:pPr>
    </w:p>
    <w:p w:rsidR="00764140" w:rsidRDefault="00764140" w:rsidP="00764140">
      <w:pPr>
        <w:jc w:val="both"/>
      </w:pPr>
      <w:r>
        <w:t>Родитель ребенка</w:t>
      </w:r>
      <w:r>
        <w:tab/>
      </w:r>
      <w:r>
        <w:tab/>
      </w:r>
      <w:r>
        <w:tab/>
      </w:r>
      <w:r>
        <w:tab/>
        <w:t xml:space="preserve"> ____________ /_____________________/ </w:t>
      </w:r>
    </w:p>
    <w:p w:rsidR="00764140" w:rsidRDefault="00764140" w:rsidP="001F5323">
      <w:pPr>
        <w:jc w:val="both"/>
        <w:rPr>
          <w:sz w:val="20"/>
          <w:szCs w:val="20"/>
        </w:rPr>
      </w:pPr>
      <w:r>
        <w:t>« ______» ____________ _____ г.</w:t>
      </w:r>
      <w:r>
        <w:tab/>
      </w:r>
      <w:r>
        <w:tab/>
      </w:r>
      <w:r>
        <w:rPr>
          <w:sz w:val="20"/>
          <w:szCs w:val="20"/>
        </w:rPr>
        <w:t>(подпись)</w:t>
      </w:r>
      <w:r>
        <w:rPr>
          <w:sz w:val="20"/>
          <w:szCs w:val="20"/>
        </w:rPr>
        <w:tab/>
        <w:t xml:space="preserve"> (расшифровка подписи)</w:t>
      </w:r>
    </w:p>
    <w:p w:rsidR="00764140" w:rsidRDefault="00764140" w:rsidP="00764140">
      <w:pPr>
        <w:tabs>
          <w:tab w:val="left" w:pos="6300"/>
        </w:tabs>
        <w:ind w:firstLine="6300"/>
        <w:jc w:val="both"/>
      </w:pPr>
    </w:p>
    <w:p w:rsidR="00764140" w:rsidRDefault="00764140"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1F5323" w:rsidRDefault="001F5323" w:rsidP="00764140">
      <w:pPr>
        <w:tabs>
          <w:tab w:val="left" w:pos="4927"/>
        </w:tabs>
      </w:pPr>
    </w:p>
    <w:p w:rsidR="00764140" w:rsidRDefault="00764140" w:rsidP="001F5323">
      <w:pPr>
        <w:tabs>
          <w:tab w:val="left" w:pos="4927"/>
        </w:tabs>
        <w:ind w:firstLine="5670"/>
      </w:pPr>
      <w:r>
        <w:lastRenderedPageBreak/>
        <w:t xml:space="preserve">Приложение 2 к постановлению </w:t>
      </w:r>
    </w:p>
    <w:p w:rsidR="00764140" w:rsidRDefault="00764140" w:rsidP="001F5323">
      <w:pPr>
        <w:tabs>
          <w:tab w:val="left" w:pos="4927"/>
        </w:tabs>
        <w:ind w:firstLine="5670"/>
      </w:pPr>
      <w:r>
        <w:t xml:space="preserve">администрации района </w:t>
      </w:r>
    </w:p>
    <w:p w:rsidR="00764140" w:rsidRDefault="00764140" w:rsidP="001F5323">
      <w:pPr>
        <w:tabs>
          <w:tab w:val="left" w:pos="4927"/>
        </w:tabs>
        <w:ind w:firstLine="5670"/>
      </w:pPr>
      <w:r>
        <w:t xml:space="preserve">от </w:t>
      </w:r>
      <w:r w:rsidR="00EA4B5A">
        <w:t>05.03.2014</w:t>
      </w:r>
      <w:r>
        <w:t xml:space="preserve"> № </w:t>
      </w:r>
      <w:r w:rsidR="00EA4B5A">
        <w:t>365</w:t>
      </w:r>
    </w:p>
    <w:p w:rsidR="001F5323" w:rsidRDefault="001F5323" w:rsidP="00764140">
      <w:pPr>
        <w:tabs>
          <w:tab w:val="left" w:pos="4927"/>
        </w:tabs>
      </w:pPr>
    </w:p>
    <w:p w:rsidR="00764140" w:rsidRDefault="00764140" w:rsidP="001F5323">
      <w:pPr>
        <w:tabs>
          <w:tab w:val="left" w:pos="4927"/>
        </w:tabs>
        <w:ind w:left="5670"/>
        <w:jc w:val="both"/>
      </w:pPr>
      <w:r>
        <w:t>«Приложение 2 к Положению о выплате компенсации части р</w:t>
      </w:r>
      <w:r>
        <w:t>о</w:t>
      </w:r>
      <w:r>
        <w:t>дительской платы за присмотр и уход за детьми в муниципал</w:t>
      </w:r>
      <w:r>
        <w:t>ь</w:t>
      </w:r>
      <w:r>
        <w:t>ных</w:t>
      </w:r>
      <w:r w:rsidR="001F5323">
        <w:t xml:space="preserve"> </w:t>
      </w:r>
      <w:r>
        <w:t>бюджетных образовател</w:t>
      </w:r>
      <w:r>
        <w:t>ь</w:t>
      </w:r>
      <w:r>
        <w:t>ных организаци</w:t>
      </w:r>
      <w:r w:rsidR="001F5323">
        <w:t>ях</w:t>
      </w:r>
      <w:r>
        <w:t xml:space="preserve"> района, ос</w:t>
      </w:r>
      <w:r>
        <w:t>у</w:t>
      </w:r>
      <w:r>
        <w:t>ществляющих образовательную деятельность по образовател</w:t>
      </w:r>
      <w:r>
        <w:t>ь</w:t>
      </w:r>
      <w:r>
        <w:t>ным программам</w:t>
      </w:r>
      <w:r w:rsidR="001F5323">
        <w:t xml:space="preserve"> </w:t>
      </w:r>
      <w:r>
        <w:t>дошкольного образования, присмотр и уход за детьми»</w:t>
      </w:r>
    </w:p>
    <w:p w:rsidR="00764140" w:rsidRDefault="00764140" w:rsidP="001F5323">
      <w:pPr>
        <w:tabs>
          <w:tab w:val="left" w:pos="4927"/>
        </w:tabs>
        <w:ind w:left="5670"/>
        <w:jc w:val="both"/>
      </w:pPr>
    </w:p>
    <w:p w:rsidR="001F5323" w:rsidRDefault="001F5323" w:rsidP="001F5323">
      <w:pPr>
        <w:tabs>
          <w:tab w:val="left" w:pos="4927"/>
        </w:tabs>
        <w:ind w:left="5670"/>
        <w:jc w:val="both"/>
      </w:pPr>
    </w:p>
    <w:p w:rsidR="00764140" w:rsidRPr="001F5323" w:rsidRDefault="00764140" w:rsidP="001F5323">
      <w:pPr>
        <w:jc w:val="center"/>
        <w:rPr>
          <w:b/>
        </w:rPr>
      </w:pPr>
      <w:r w:rsidRPr="001F5323">
        <w:rPr>
          <w:b/>
        </w:rPr>
        <w:t xml:space="preserve">Форма расписки </w:t>
      </w:r>
    </w:p>
    <w:p w:rsidR="00764140" w:rsidRPr="001F5323" w:rsidRDefault="00764140" w:rsidP="001F5323">
      <w:pPr>
        <w:jc w:val="center"/>
        <w:rPr>
          <w:b/>
        </w:rPr>
      </w:pPr>
      <w:r w:rsidRPr="001F5323">
        <w:rPr>
          <w:b/>
        </w:rPr>
        <w:t>о получении документов</w:t>
      </w:r>
    </w:p>
    <w:p w:rsidR="00764140" w:rsidRDefault="00764140" w:rsidP="00764140">
      <w:pPr>
        <w:jc w:val="both"/>
      </w:pPr>
    </w:p>
    <w:p w:rsidR="00764140" w:rsidRDefault="00764140" w:rsidP="00764140">
      <w:pPr>
        <w:jc w:val="both"/>
      </w:pPr>
    </w:p>
    <w:p w:rsidR="00764140" w:rsidRDefault="00764140" w:rsidP="00764140">
      <w:pPr>
        <w:jc w:val="center"/>
        <w:rPr>
          <w:b/>
        </w:rPr>
      </w:pPr>
      <w:r>
        <w:rPr>
          <w:b/>
        </w:rPr>
        <w:t>Расписка</w:t>
      </w:r>
    </w:p>
    <w:p w:rsidR="00764140" w:rsidRDefault="00764140" w:rsidP="00764140">
      <w:pPr>
        <w:jc w:val="both"/>
      </w:pPr>
    </w:p>
    <w:p w:rsidR="00764140" w:rsidRDefault="00764140" w:rsidP="00764140">
      <w:pPr>
        <w:jc w:val="both"/>
      </w:pPr>
    </w:p>
    <w:p w:rsidR="00764140" w:rsidRDefault="00764140" w:rsidP="00764140">
      <w:pPr>
        <w:jc w:val="both"/>
        <w:rPr>
          <w:b/>
        </w:rPr>
      </w:pPr>
      <w:r>
        <w:rPr>
          <w:b/>
        </w:rPr>
        <w:t>___________________________________________________________________</w:t>
      </w:r>
    </w:p>
    <w:p w:rsidR="00764140" w:rsidRDefault="00764140" w:rsidP="00764140">
      <w:pPr>
        <w:jc w:val="center"/>
        <w:rPr>
          <w:sz w:val="20"/>
          <w:szCs w:val="20"/>
        </w:rPr>
      </w:pPr>
      <w:r>
        <w:rPr>
          <w:b/>
          <w:sz w:val="20"/>
          <w:szCs w:val="20"/>
        </w:rPr>
        <w:t>(</w:t>
      </w:r>
      <w:r>
        <w:rPr>
          <w:sz w:val="20"/>
          <w:szCs w:val="20"/>
        </w:rPr>
        <w:t>должность, ФИО работника образовательного учреждения)</w:t>
      </w:r>
    </w:p>
    <w:p w:rsidR="00764140" w:rsidRDefault="00764140" w:rsidP="00764140">
      <w:pPr>
        <w:jc w:val="both"/>
      </w:pPr>
    </w:p>
    <w:p w:rsidR="00764140" w:rsidRDefault="00764140" w:rsidP="00764140">
      <w:pPr>
        <w:ind w:firstLine="708"/>
        <w:jc w:val="both"/>
      </w:pPr>
      <w:r>
        <w:t>Принял у гражданина (гражданки) _________________________________</w:t>
      </w:r>
    </w:p>
    <w:p w:rsidR="00764140" w:rsidRDefault="00764140" w:rsidP="00764140">
      <w:pPr>
        <w:jc w:val="both"/>
      </w:pPr>
      <w:r>
        <w:t>____________________________________________________________________</w:t>
      </w:r>
    </w:p>
    <w:p w:rsidR="00764140" w:rsidRDefault="00764140" w:rsidP="00764140">
      <w:pPr>
        <w:jc w:val="center"/>
        <w:rPr>
          <w:sz w:val="20"/>
          <w:szCs w:val="20"/>
        </w:rPr>
      </w:pPr>
      <w:r>
        <w:rPr>
          <w:sz w:val="20"/>
          <w:szCs w:val="20"/>
        </w:rPr>
        <w:t>(ФИО родителя (законного представителя)</w:t>
      </w:r>
    </w:p>
    <w:p w:rsidR="00764140" w:rsidRDefault="00764140" w:rsidP="00764140">
      <w:pPr>
        <w:ind w:firstLine="708"/>
        <w:jc w:val="both"/>
      </w:pPr>
      <w:r>
        <w:t xml:space="preserve">Документы: </w:t>
      </w:r>
    </w:p>
    <w:p w:rsidR="00764140" w:rsidRDefault="00764140" w:rsidP="00764140">
      <w:pPr>
        <w:ind w:firstLine="708"/>
        <w:jc w:val="both"/>
      </w:pPr>
    </w:p>
    <w:p w:rsidR="00764140" w:rsidRDefault="00764140" w:rsidP="00764140">
      <w:pPr>
        <w:ind w:firstLine="708"/>
        <w:jc w:val="both"/>
      </w:pPr>
      <w:r>
        <w:t>1.________________________________________</w:t>
      </w:r>
    </w:p>
    <w:p w:rsidR="00764140" w:rsidRDefault="00764140" w:rsidP="00764140">
      <w:pPr>
        <w:ind w:firstLine="708"/>
        <w:jc w:val="both"/>
      </w:pPr>
    </w:p>
    <w:p w:rsidR="00764140" w:rsidRDefault="00764140" w:rsidP="00764140">
      <w:pPr>
        <w:ind w:firstLine="708"/>
        <w:jc w:val="both"/>
      </w:pPr>
      <w:r>
        <w:t>2. ________________________________________</w:t>
      </w:r>
    </w:p>
    <w:p w:rsidR="00764140" w:rsidRDefault="00764140" w:rsidP="00764140">
      <w:pPr>
        <w:ind w:firstLine="708"/>
        <w:jc w:val="both"/>
      </w:pPr>
    </w:p>
    <w:p w:rsidR="00764140" w:rsidRDefault="00764140" w:rsidP="00764140">
      <w:pPr>
        <w:ind w:firstLine="708"/>
        <w:jc w:val="both"/>
      </w:pPr>
      <w:r>
        <w:t>3. ________________________________________</w:t>
      </w:r>
    </w:p>
    <w:p w:rsidR="00764140" w:rsidRDefault="00764140" w:rsidP="00764140">
      <w:pPr>
        <w:ind w:firstLine="708"/>
        <w:jc w:val="both"/>
      </w:pPr>
    </w:p>
    <w:p w:rsidR="00764140" w:rsidRDefault="00764140" w:rsidP="00764140">
      <w:pPr>
        <w:ind w:firstLine="708"/>
        <w:jc w:val="both"/>
      </w:pPr>
      <w:r>
        <w:t>4. ________________________________________</w:t>
      </w:r>
    </w:p>
    <w:p w:rsidR="00764140" w:rsidRDefault="00764140" w:rsidP="00764140">
      <w:pPr>
        <w:jc w:val="both"/>
      </w:pPr>
    </w:p>
    <w:p w:rsidR="00764140" w:rsidRDefault="00764140" w:rsidP="00764140">
      <w:pPr>
        <w:jc w:val="both"/>
      </w:pPr>
      <w:r>
        <w:t xml:space="preserve">№ _______________________________________ </w:t>
      </w:r>
    </w:p>
    <w:p w:rsidR="00764140" w:rsidRDefault="00764140" w:rsidP="00764140">
      <w:pPr>
        <w:ind w:left="1416"/>
        <w:jc w:val="both"/>
        <w:rPr>
          <w:sz w:val="20"/>
          <w:szCs w:val="20"/>
        </w:rPr>
      </w:pPr>
      <w:r>
        <w:rPr>
          <w:sz w:val="20"/>
          <w:szCs w:val="20"/>
        </w:rPr>
        <w:t>(регистрационный номер заявления)</w:t>
      </w:r>
    </w:p>
    <w:p w:rsidR="00764140" w:rsidRDefault="00764140" w:rsidP="00764140">
      <w:pPr>
        <w:jc w:val="both"/>
      </w:pPr>
    </w:p>
    <w:p w:rsidR="001F5323" w:rsidRDefault="001F5323" w:rsidP="00764140">
      <w:pPr>
        <w:jc w:val="both"/>
      </w:pPr>
    </w:p>
    <w:p w:rsidR="00764140" w:rsidRDefault="00764140" w:rsidP="00764140">
      <w:pPr>
        <w:jc w:val="both"/>
      </w:pPr>
      <w:r>
        <w:t>Руководитель образовательного учреждения ________ /___________________</w:t>
      </w:r>
    </w:p>
    <w:p w:rsidR="00764140" w:rsidRDefault="00764140" w:rsidP="00764140">
      <w:pPr>
        <w:jc w:val="both"/>
      </w:pPr>
      <w:r>
        <w:t>« ______» ______________ _____ г.</w:t>
      </w:r>
      <w:r>
        <w:tab/>
      </w:r>
      <w:r>
        <w:tab/>
      </w:r>
      <w:r>
        <w:tab/>
        <w:t xml:space="preserve"> </w:t>
      </w:r>
      <w:r>
        <w:rPr>
          <w:sz w:val="20"/>
          <w:szCs w:val="20"/>
        </w:rPr>
        <w:t>(подпись)</w:t>
      </w:r>
      <w:r>
        <w:rPr>
          <w:sz w:val="20"/>
          <w:szCs w:val="20"/>
        </w:rPr>
        <w:tab/>
        <w:t xml:space="preserve"> (расшифровка подписи)</w:t>
      </w:r>
    </w:p>
    <w:sectPr w:rsidR="00764140" w:rsidSect="00E70E4C">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E4C" w:rsidRDefault="00E70E4C">
      <w:r>
        <w:separator/>
      </w:r>
    </w:p>
  </w:endnote>
  <w:endnote w:type="continuationSeparator" w:id="0">
    <w:p w:rsidR="00E70E4C" w:rsidRDefault="00E70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0F5" w:rsidRDefault="007610F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0F5" w:rsidRDefault="007610F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0F5" w:rsidRDefault="007610F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E4C" w:rsidRDefault="00E70E4C">
      <w:r>
        <w:separator/>
      </w:r>
    </w:p>
  </w:footnote>
  <w:footnote w:type="continuationSeparator" w:id="0">
    <w:p w:rsidR="00E70E4C" w:rsidRDefault="00E70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0F5" w:rsidRDefault="007610F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E4C" w:rsidRDefault="00DA3151" w:rsidP="00D401FC">
    <w:pPr>
      <w:pStyle w:val="a4"/>
      <w:jc w:val="center"/>
    </w:pPr>
    <w:fldSimple w:instr=" PAGE   \* MERGEFORMAT ">
      <w:r w:rsidR="007610F5">
        <w:rPr>
          <w:noProof/>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0F5" w:rsidRDefault="007610F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B8780D"/>
    <w:multiLevelType w:val="hybridMultilevel"/>
    <w:tmpl w:val="EDCEB320"/>
    <w:lvl w:ilvl="0" w:tplc="177073E8">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59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92a0fd7c-9797-4827-b478-1c4e73f2dd91"/>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561"/>
    <w:rsid w:val="000C5273"/>
    <w:rsid w:val="000C5A99"/>
    <w:rsid w:val="000C6036"/>
    <w:rsid w:val="000C78C6"/>
    <w:rsid w:val="000D02A7"/>
    <w:rsid w:val="000D102B"/>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323"/>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4FE0"/>
    <w:rsid w:val="00227D5E"/>
    <w:rsid w:val="00232C36"/>
    <w:rsid w:val="00233C54"/>
    <w:rsid w:val="002349B6"/>
    <w:rsid w:val="00237D49"/>
    <w:rsid w:val="00240230"/>
    <w:rsid w:val="00241888"/>
    <w:rsid w:val="00242890"/>
    <w:rsid w:val="00243AA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548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3774"/>
    <w:rsid w:val="003E78E1"/>
    <w:rsid w:val="003E7C13"/>
    <w:rsid w:val="003F1567"/>
    <w:rsid w:val="003F25E9"/>
    <w:rsid w:val="003F271D"/>
    <w:rsid w:val="003F6E1F"/>
    <w:rsid w:val="003F7552"/>
    <w:rsid w:val="00400423"/>
    <w:rsid w:val="00402FAB"/>
    <w:rsid w:val="00407DB1"/>
    <w:rsid w:val="00411587"/>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732"/>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916"/>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10F5"/>
    <w:rsid w:val="00764140"/>
    <w:rsid w:val="0076614E"/>
    <w:rsid w:val="00767A3B"/>
    <w:rsid w:val="00771397"/>
    <w:rsid w:val="007718D2"/>
    <w:rsid w:val="00772A3E"/>
    <w:rsid w:val="00780B03"/>
    <w:rsid w:val="007821FA"/>
    <w:rsid w:val="00787438"/>
    <w:rsid w:val="00787988"/>
    <w:rsid w:val="00787ADF"/>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2454"/>
    <w:rsid w:val="00833B31"/>
    <w:rsid w:val="008347D0"/>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CD"/>
    <w:rsid w:val="008B07DA"/>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6EA"/>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3DF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30B4C"/>
    <w:rsid w:val="00B339F1"/>
    <w:rsid w:val="00B33CF4"/>
    <w:rsid w:val="00B3447F"/>
    <w:rsid w:val="00B41A6F"/>
    <w:rsid w:val="00B44254"/>
    <w:rsid w:val="00B44779"/>
    <w:rsid w:val="00B45BA5"/>
    <w:rsid w:val="00B45CB6"/>
    <w:rsid w:val="00B46966"/>
    <w:rsid w:val="00B47E9D"/>
    <w:rsid w:val="00B516A3"/>
    <w:rsid w:val="00B52303"/>
    <w:rsid w:val="00B56A04"/>
    <w:rsid w:val="00B60BDB"/>
    <w:rsid w:val="00B60EB3"/>
    <w:rsid w:val="00B6449A"/>
    <w:rsid w:val="00B65845"/>
    <w:rsid w:val="00B66041"/>
    <w:rsid w:val="00B66923"/>
    <w:rsid w:val="00B7165E"/>
    <w:rsid w:val="00B86C0A"/>
    <w:rsid w:val="00B87595"/>
    <w:rsid w:val="00B92159"/>
    <w:rsid w:val="00B9430A"/>
    <w:rsid w:val="00B97729"/>
    <w:rsid w:val="00BA2D82"/>
    <w:rsid w:val="00BA4165"/>
    <w:rsid w:val="00BA438C"/>
    <w:rsid w:val="00BA4944"/>
    <w:rsid w:val="00BA4BA8"/>
    <w:rsid w:val="00BA616A"/>
    <w:rsid w:val="00BA7F22"/>
    <w:rsid w:val="00BB2131"/>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0954"/>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0CA"/>
    <w:rsid w:val="00D82F0A"/>
    <w:rsid w:val="00D82FD0"/>
    <w:rsid w:val="00D84435"/>
    <w:rsid w:val="00D85469"/>
    <w:rsid w:val="00D8617F"/>
    <w:rsid w:val="00D86AFF"/>
    <w:rsid w:val="00D97F66"/>
    <w:rsid w:val="00DA0155"/>
    <w:rsid w:val="00DA092B"/>
    <w:rsid w:val="00DA2A6C"/>
    <w:rsid w:val="00DA3151"/>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BC4"/>
    <w:rsid w:val="00E51F36"/>
    <w:rsid w:val="00E528AB"/>
    <w:rsid w:val="00E52969"/>
    <w:rsid w:val="00E55D32"/>
    <w:rsid w:val="00E6187C"/>
    <w:rsid w:val="00E63D11"/>
    <w:rsid w:val="00E66F70"/>
    <w:rsid w:val="00E67167"/>
    <w:rsid w:val="00E70E4C"/>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4B5A"/>
    <w:rsid w:val="00EA74D2"/>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5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2492295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647777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99A2B-75BA-41DE-B8DC-87D4CED4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618</Words>
  <Characters>5682</Characters>
  <Application>Microsoft Office Word</Application>
  <DocSecurity>0</DocSecurity>
  <Lines>47</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Чиликина Евгения Михайловна</cp:lastModifiedBy>
  <cp:revision>2</cp:revision>
  <cp:lastPrinted>2014-03-07T04:40:00Z</cp:lastPrinted>
  <dcterms:created xsi:type="dcterms:W3CDTF">2014-03-07T04:40:00Z</dcterms:created>
  <dcterms:modified xsi:type="dcterms:W3CDTF">2014-03-07T04:40:00Z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92a0fd7c-9797-4827-b478-1c4e73f2dd91</vt:lpwstr>
  </property>
</Properties>
</file>